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99" w:type="dxa"/>
        <w:tblLook w:val="04A0" w:firstRow="1" w:lastRow="0" w:firstColumn="1" w:lastColumn="0" w:noHBand="0" w:noVBand="1"/>
      </w:tblPr>
      <w:tblGrid>
        <w:gridCol w:w="3627"/>
      </w:tblGrid>
      <w:tr w:rsidR="00481DD3" w:rsidRPr="00D97AAD" w:rsidTr="00D15378">
        <w:trPr>
          <w:trHeight w:val="957"/>
        </w:trPr>
        <w:tc>
          <w:tcPr>
            <w:tcW w:w="3627" w:type="dxa"/>
            <w:shd w:val="clear" w:color="auto" w:fill="auto"/>
          </w:tcPr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20"/>
                <w:szCs w:val="20"/>
              </w:rPr>
              <w:t>Załączniki do rozporządzenia Ministra</w:t>
            </w:r>
            <w:r w:rsidR="0085534F" w:rsidRPr="00D97AAD">
              <w:rPr>
                <w:rFonts w:asciiTheme="minorHAnsi" w:hAnsiTheme="minorHAnsi"/>
                <w:sz w:val="20"/>
                <w:szCs w:val="20"/>
              </w:rPr>
              <w:t xml:space="preserve"> Rodziny,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 xml:space="preserve"> Pracy i Polityki Społecznej z dnia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……………….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(poz.  …)</w:t>
            </w:r>
          </w:p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F8118B" w:rsidRDefault="008F1E35" w:rsidP="00814610">
            <w:pP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</w:pPr>
            <w:r w:rsidRPr="00F8118B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BURMISTRZ MIASTA PSZÓW</w:t>
            </w: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F0554E" w:rsidRDefault="008F1E35" w:rsidP="00814610">
            <w:pP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</w:pPr>
            <w:r w:rsidRPr="00F0554E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Należy podać rodzaj zadania w ramach, którego realizowane będzie zadanie, spośród zadań wskazanych w ogłoszeniu konkursowym np. Wspieranie i upowszechnianie kultury fizycznej i sportu.</w:t>
            </w: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F0554E" w:rsidRDefault="008F1E35" w:rsidP="00814610">
            <w:pP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</w:pPr>
            <w:r w:rsidRPr="00F0554E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Tytuł zadania nadany przez oferenta np. „Pasja łączy narody i pokolenia”.</w:t>
            </w: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E23C9A" w:rsidRDefault="00F07B1A" w:rsidP="00C25F3B">
            <w:pP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</w:pPr>
            <w:r w:rsidRPr="001A24CD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Należy uwzględnić fakt, iż termin składania ofert mija 11.01.2016 r.</w:t>
            </w:r>
            <w:r w:rsidR="001A24CD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Komisja konkursowa </w:t>
            </w:r>
            <w:r w:rsidR="00C25F3B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opiniuje</w:t>
            </w:r>
            <w:r w:rsidR="001A24CD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złożon</w:t>
            </w:r>
            <w:r w:rsidR="00C25F3B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e</w:t>
            </w:r>
            <w:r w:rsidR="001A24CD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ofert</w:t>
            </w:r>
            <w:r w:rsidR="00C25F3B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y,</w:t>
            </w:r>
            <w:r w:rsidR="001A24CD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następnie Burmistrz </w:t>
            </w:r>
            <w:r w:rsidR="00C25F3B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przyznaje dotacje. </w:t>
            </w:r>
          </w:p>
          <w:p w:rsidR="002702E9" w:rsidRPr="001A24CD" w:rsidRDefault="00C25F3B" w:rsidP="00C25F3B">
            <w:pPr>
              <w:rPr>
                <w:rFonts w:asciiTheme="minorHAnsi" w:eastAsia="Arial" w:hAnsiTheme="minorHAnsi" w:cs="Calibri"/>
                <w:b/>
                <w:i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Ponadto w ogłoszeniu konkursowym wskazano, iż termin rozstrzygnięcia konkursu </w:t>
            </w:r>
            <w:r w:rsidR="00E23C9A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nastąpi</w:t>
            </w:r>
            <w: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nie </w:t>
            </w:r>
            <w:r w:rsidR="00E23C9A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później</w:t>
            </w:r>
            <w: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niż 14 dni od dnia zakończenia </w:t>
            </w:r>
            <w: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lastRenderedPageBreak/>
              <w:t>terminu składania ofert.</w:t>
            </w:r>
            <w:r w:rsidR="00F07B1A" w:rsidRPr="001A24CD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</w:t>
            </w:r>
            <w:r w:rsidR="001A24CD" w:rsidRPr="001A24CD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lastRenderedPageBreak/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F0554E" w:rsidRDefault="008F1E35" w:rsidP="00814610">
            <w:pPr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</w:pPr>
            <w:r w:rsidRPr="00F0554E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>Zgodnie z ogłoszeniem konkursowym</w:t>
            </w:r>
            <w:r w:rsidR="00BE176E" w:rsidRPr="00F0554E">
              <w:rPr>
                <w:rFonts w:asciiTheme="minorHAnsi" w:eastAsia="Arial" w:hAnsiTheme="minorHAnsi" w:cs="Calibri"/>
                <w:b/>
                <w:i/>
                <w:color w:val="00B050"/>
                <w:sz w:val="20"/>
                <w:szCs w:val="20"/>
              </w:rPr>
              <w:t xml:space="preserve"> zadanie nie może być realizowane dłużej niż do 31 grudnia 2017 r.</w:t>
            </w: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proofErr w:type="spellStart"/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321BAA" w:rsidRDefault="00B518FA" w:rsidP="00321BAA">
            <w:pPr>
              <w:jc w:val="both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:rsidR="000E2A48" w:rsidRPr="00321BAA" w:rsidRDefault="00BE176E" w:rsidP="00321BAA">
            <w:pPr>
              <w:jc w:val="both"/>
              <w:rPr>
                <w:rFonts w:asciiTheme="minorHAnsi" w:eastAsia="Arial" w:hAnsiTheme="minorHAnsi" w:cs="Calibri"/>
                <w:b/>
                <w:i/>
                <w:color w:val="00B050"/>
                <w:sz w:val="22"/>
                <w:szCs w:val="22"/>
              </w:rPr>
            </w:pPr>
            <w:r w:rsidRPr="00321BAA">
              <w:rPr>
                <w:rFonts w:asciiTheme="minorHAnsi" w:eastAsia="Arial" w:hAnsiTheme="minorHAnsi" w:cs="Calibri"/>
                <w:b/>
                <w:i/>
                <w:color w:val="00B050"/>
                <w:sz w:val="22"/>
                <w:szCs w:val="22"/>
              </w:rPr>
              <w:t>Wskazanie osób upoważnionych do składania wyja</w:t>
            </w:r>
            <w:r w:rsidR="00F0554E" w:rsidRPr="00321BAA">
              <w:rPr>
                <w:rFonts w:asciiTheme="minorHAnsi" w:eastAsia="Arial" w:hAnsiTheme="minorHAnsi" w:cs="Calibri"/>
                <w:b/>
                <w:i/>
                <w:color w:val="00B050"/>
                <w:sz w:val="22"/>
                <w:szCs w:val="22"/>
              </w:rPr>
              <w:t>śnień dotyczących oferty wraz z </w:t>
            </w:r>
            <w:r w:rsidRPr="00321BAA">
              <w:rPr>
                <w:rFonts w:asciiTheme="minorHAnsi" w:eastAsia="Arial" w:hAnsiTheme="minorHAnsi" w:cs="Calibri"/>
                <w:b/>
                <w:i/>
                <w:color w:val="00B050"/>
                <w:sz w:val="22"/>
                <w:szCs w:val="22"/>
              </w:rPr>
              <w:t>podaniem numerów telefonów ułatwi szybki kontakt z oferentem.</w:t>
            </w: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321BAA" w:rsidRDefault="007F3AE4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b/>
                <w:i/>
                <w:color w:val="00B050"/>
                <w:sz w:val="22"/>
                <w:szCs w:val="22"/>
              </w:rPr>
            </w:pPr>
            <w:r w:rsidRPr="00321BAA">
              <w:rPr>
                <w:rFonts w:asciiTheme="minorHAnsi" w:eastAsia="Arial" w:hAnsiTheme="minorHAnsi" w:cs="Calibri"/>
                <w:b/>
                <w:i/>
                <w:color w:val="00B050"/>
                <w:sz w:val="22"/>
                <w:szCs w:val="22"/>
              </w:rPr>
              <w:t xml:space="preserve">Dotyczy organizacji, które posiadają oddziały terenowe np. główna siedziba organizacji </w:t>
            </w:r>
            <w:r w:rsidR="00666A4A" w:rsidRPr="00321BAA">
              <w:rPr>
                <w:rFonts w:asciiTheme="minorHAnsi" w:eastAsia="Arial" w:hAnsiTheme="minorHAnsi" w:cs="Calibri"/>
                <w:b/>
                <w:i/>
                <w:color w:val="00B050"/>
                <w:sz w:val="22"/>
                <w:szCs w:val="22"/>
              </w:rPr>
              <w:t>znajduje się w Katowicach zaś w </w:t>
            </w:r>
            <w:r w:rsidRPr="00321BAA">
              <w:rPr>
                <w:rFonts w:asciiTheme="minorHAnsi" w:eastAsia="Arial" w:hAnsiTheme="minorHAnsi" w:cs="Calibri"/>
                <w:b/>
                <w:i/>
                <w:color w:val="00B050"/>
                <w:sz w:val="22"/>
                <w:szCs w:val="22"/>
              </w:rPr>
              <w:t>Pszowie znajduje się jej oddział. W przypadku, kiedy pole nie odnosi się do oferenta wpisuje „nie dotyczy”.</w:t>
            </w: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C8338B" w:rsidRDefault="00321BAA" w:rsidP="005229DE">
            <w:pPr>
              <w:spacing w:line="360" w:lineRule="auto"/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 w:rsidRPr="00C8338B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 Należy podać informację czy reprezentować oferenta i zaciągać zobowiązania może np. sam prezes bądź prezes łącznie z członkiem zarządu</w:t>
            </w:r>
            <w:r w:rsidR="00C8338B" w:rsidRPr="00C8338B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 wraz z podaniem imion i nazwisk osób upoważnionych, a także informację z jakiego dokumentu wynika sposób reprezentacji.</w:t>
            </w: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B52201" w:rsidRDefault="007F3AE4" w:rsidP="00FF1ACE">
            <w:pPr>
              <w:spacing w:line="360" w:lineRule="auto"/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 w:rsidRPr="00B52201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W tym miejscu należy wykazać między innymi, w jaki sposób zadanie odpowiada na potrzeby mieszkańców Miasta Pszów.</w:t>
            </w: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8A0D3A" w:rsidRDefault="008A0D3A" w:rsidP="003C6481">
            <w:pPr>
              <w:spacing w:line="360" w:lineRule="auto"/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 w:rsidRPr="008A0D3A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Jeśli oferent nie ubiega się </w:t>
            </w:r>
            <w:r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o dotację na inwestycje</w:t>
            </w:r>
            <w:r w:rsidRPr="008A0D3A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 wpisuje „nie dotyczy”.</w:t>
            </w: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proofErr w:type="spellStart"/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</w:t>
            </w:r>
            <w:proofErr w:type="spellEnd"/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8A0D3A" w:rsidRDefault="008A0D3A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8A0D3A" w:rsidRPr="00D97AAD" w:rsidRDefault="008A0D3A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B70635" w:rsidRDefault="00ED42DF" w:rsidP="00CC2CC8">
            <w:pPr>
              <w:jc w:val="both"/>
              <w:rPr>
                <w:rFonts w:asciiTheme="minorHAnsi" w:hAnsiTheme="minorHAnsi" w:cs="Calibri"/>
                <w:b/>
                <w:color w:val="00B050"/>
                <w:sz w:val="22"/>
                <w:szCs w:val="22"/>
              </w:rPr>
            </w:pPr>
          </w:p>
          <w:p w:rsidR="00ED42DF" w:rsidRPr="00B52201" w:rsidRDefault="00B65255" w:rsidP="00CC2CC8">
            <w:pPr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 w:rsidRPr="00B52201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Organ w ogłoszeniu konkursowym wskazał, iż oferent nie wypełnia tej części, w związku z czym należy wpisać „nie dotyczy”.</w:t>
            </w: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424BFD" w:rsidRDefault="00424BFD" w:rsidP="00E0570C">
            <w:pPr>
              <w:spacing w:line="360" w:lineRule="auto"/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 w:rsidRPr="00424BFD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Analiza wystąpienia ryzyka w trakcie realizacji zadania publicznego nie jest obowiązkowa.</w:t>
            </w: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65255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2017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B70635" w:rsidRPr="00B70635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B52201" w:rsidRDefault="00C907F5" w:rsidP="00424BFD">
            <w:pPr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 w:rsidRPr="00B52201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Uzupełniamy w przypadku kiedy część zadania nie będzie realizowana przez oferenta np. organizacja imprezy przez firmę, która zabezpieczy konferansjerów, </w:t>
            </w:r>
            <w:r w:rsidRPr="00B52201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lastRenderedPageBreak/>
              <w:t>wykonawców i catering lub organizacja wycieczki przez biuro podróży, które zabezpieczy program, bilety, noclegi, posiłki</w:t>
            </w:r>
            <w:r w:rsidR="00B70635" w:rsidRPr="00B52201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, transport</w:t>
            </w:r>
            <w:r w:rsidRPr="00B52201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.</w:t>
            </w:r>
          </w:p>
        </w:tc>
      </w:tr>
      <w:tr w:rsidR="00B70635" w:rsidRPr="00B70635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B70635" w:rsidRDefault="00ED42DF" w:rsidP="00B518FA">
            <w:pPr>
              <w:jc w:val="center"/>
              <w:rPr>
                <w:rFonts w:asciiTheme="minorHAnsi" w:hAnsiTheme="minorHAnsi" w:cs="Calibri"/>
                <w:b/>
                <w:color w:val="00B050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. Kalkulacja przewidywanych kosztów na </w:t>
            </w:r>
            <w:r w:rsidR="007B7225" w:rsidRPr="00424BFD">
              <w:rPr>
                <w:rFonts w:asciiTheme="minorHAnsi" w:hAnsiTheme="minorHAnsi" w:cs="Verdana"/>
                <w:b/>
                <w:bCs/>
                <w:color w:val="000000" w:themeColor="text1"/>
                <w:sz w:val="20"/>
                <w:szCs w:val="20"/>
              </w:rPr>
              <w:t>rok</w:t>
            </w:r>
            <w:r w:rsidR="004C6999" w:rsidRPr="00424BFD">
              <w:rPr>
                <w:rFonts w:asciiTheme="minorHAnsi" w:hAnsiTheme="minorHAnsi" w:cs="Verdana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="00B70635" w:rsidRPr="00424BFD">
              <w:rPr>
                <w:rFonts w:asciiTheme="minorHAnsi" w:hAnsiTheme="minorHAnsi" w:cs="Verdana"/>
                <w:b/>
                <w:bCs/>
                <w:color w:val="00B050"/>
                <w:sz w:val="20"/>
                <w:szCs w:val="20"/>
              </w:rPr>
              <w:t>2017</w:t>
            </w:r>
            <w:r w:rsidR="00151049" w:rsidRPr="00424BFD">
              <w:rPr>
                <w:rFonts w:asciiTheme="minorHAnsi" w:hAnsiTheme="minorHAnsi" w:cs="Verdana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0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0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1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424BFD" w:rsidRDefault="007B7225" w:rsidP="003C6481">
            <w:pPr>
              <w:rPr>
                <w:rFonts w:asciiTheme="minorHAnsi" w:hAnsiTheme="minorHAnsi" w:cs="Verdana"/>
                <w:color w:val="auto"/>
                <w:sz w:val="22"/>
                <w:szCs w:val="22"/>
              </w:rPr>
            </w:pPr>
          </w:p>
          <w:p w:rsidR="007B7225" w:rsidRPr="00424BF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00B050"/>
                <w:sz w:val="18"/>
                <w:szCs w:val="18"/>
              </w:rPr>
            </w:pPr>
            <w:r w:rsidRPr="00424BFD">
              <w:rPr>
                <w:rFonts w:asciiTheme="minorHAnsi" w:hAnsiTheme="minorHAnsi" w:cs="Verdana"/>
                <w:b/>
                <w:color w:val="00B050"/>
                <w:sz w:val="18"/>
                <w:szCs w:val="18"/>
              </w:rPr>
              <w:t>Organ wskazał w ogłoszeniu konkursowym, iż oferent nie wypełnia tej rubryki.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C907F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lastRenderedPageBreak/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C907F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C907F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C907F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C907F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C907F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C907F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13097" w:rsidRPr="00D13097" w:rsidRDefault="00424BFD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i/>
                <w:color w:val="00B050"/>
                <w:sz w:val="20"/>
                <w:szCs w:val="20"/>
              </w:rPr>
            </w:pPr>
            <w:r w:rsidRPr="00D13097">
              <w:rPr>
                <w:rFonts w:asciiTheme="minorHAnsi" w:hAnsiTheme="minorHAnsi" w:cs="Verdana"/>
                <w:b/>
                <w:i/>
                <w:color w:val="00B050"/>
                <w:sz w:val="20"/>
                <w:szCs w:val="20"/>
              </w:rPr>
              <w:t xml:space="preserve">Dotyczy oferty składanej przez więcej niż jednego oferenta. </w:t>
            </w:r>
            <w:r w:rsidR="00D13097" w:rsidRPr="00D13097">
              <w:rPr>
                <w:rFonts w:asciiTheme="minorHAnsi" w:hAnsiTheme="minorHAnsi" w:cs="Verdana"/>
                <w:b/>
                <w:i/>
                <w:color w:val="00B050"/>
                <w:sz w:val="20"/>
                <w:szCs w:val="20"/>
              </w:rPr>
              <w:t>Jeśli oferta dotyczy jednego oferenta należy wpisać „nie dotyczy”.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D13097" w:rsidRPr="00D13097" w:rsidRDefault="00D13097" w:rsidP="00D130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i/>
                <w:color w:val="00B050"/>
                <w:sz w:val="20"/>
                <w:szCs w:val="20"/>
              </w:rPr>
            </w:pPr>
            <w:r w:rsidRPr="00D13097">
              <w:rPr>
                <w:rFonts w:asciiTheme="minorHAnsi" w:hAnsiTheme="minorHAnsi" w:cs="Verdana"/>
                <w:b/>
                <w:i/>
                <w:color w:val="00B050"/>
                <w:sz w:val="20"/>
                <w:szCs w:val="20"/>
              </w:rPr>
              <w:t>Dotyczy oferty składanej przez więcej niż jednego oferenta. Jeśli oferta dotyczy jednego oferenta należy wpisać „nie dotyczy”.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lastRenderedPageBreak/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C907F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D13097" w:rsidRDefault="00D13097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i/>
          <w:color w:val="00B050"/>
          <w:sz w:val="22"/>
          <w:szCs w:val="22"/>
        </w:rPr>
      </w:pPr>
    </w:p>
    <w:p w:rsidR="007B7225" w:rsidRPr="00D13097" w:rsidRDefault="00151049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i/>
          <w:color w:val="00B050"/>
          <w:sz w:val="22"/>
          <w:szCs w:val="22"/>
        </w:rPr>
      </w:pPr>
      <w:r w:rsidRPr="00D13097">
        <w:rPr>
          <w:rFonts w:asciiTheme="minorHAnsi" w:hAnsiTheme="minorHAnsi" w:cs="Verdana"/>
          <w:b/>
          <w:bCs/>
          <w:i/>
          <w:color w:val="00B050"/>
          <w:sz w:val="22"/>
          <w:szCs w:val="22"/>
        </w:rPr>
        <w:t xml:space="preserve">UWAGA!!! </w:t>
      </w:r>
      <w:r w:rsidR="000959F3" w:rsidRPr="00D13097">
        <w:rPr>
          <w:rFonts w:asciiTheme="minorHAnsi" w:hAnsiTheme="minorHAnsi" w:cs="Verdana"/>
          <w:b/>
          <w:bCs/>
          <w:i/>
          <w:color w:val="00B050"/>
          <w:sz w:val="22"/>
          <w:szCs w:val="22"/>
        </w:rPr>
        <w:t>Kalkulacja kosztów powinna zostać sporządzona za zachowaniem progów na poszczególne wydatki</w:t>
      </w:r>
      <w:r w:rsidR="001E5750" w:rsidRPr="00D13097">
        <w:rPr>
          <w:rFonts w:asciiTheme="minorHAnsi" w:hAnsiTheme="minorHAnsi" w:cs="Verdana"/>
          <w:b/>
          <w:bCs/>
          <w:i/>
          <w:color w:val="00B050"/>
          <w:sz w:val="22"/>
          <w:szCs w:val="22"/>
        </w:rPr>
        <w:t>,</w:t>
      </w:r>
      <w:r w:rsidR="009B1ECA" w:rsidRPr="00D13097">
        <w:rPr>
          <w:rFonts w:asciiTheme="minorHAnsi" w:hAnsiTheme="minorHAnsi" w:cs="Verdana"/>
          <w:b/>
          <w:bCs/>
          <w:i/>
          <w:color w:val="00B050"/>
          <w:sz w:val="22"/>
          <w:szCs w:val="22"/>
        </w:rPr>
        <w:t xml:space="preserve"> określonych w Regulaminie wnioskowania i rozliczania do</w:t>
      </w:r>
      <w:r w:rsidR="001E5750" w:rsidRPr="00D13097">
        <w:rPr>
          <w:rFonts w:asciiTheme="minorHAnsi" w:hAnsiTheme="minorHAnsi" w:cs="Verdana"/>
          <w:b/>
          <w:bCs/>
          <w:i/>
          <w:color w:val="00B050"/>
          <w:sz w:val="22"/>
          <w:szCs w:val="22"/>
        </w:rPr>
        <w:t>tacji udzielonych przez Miasto Pszó</w:t>
      </w:r>
      <w:r w:rsidR="009B1ECA" w:rsidRPr="00D13097">
        <w:rPr>
          <w:rFonts w:asciiTheme="minorHAnsi" w:hAnsiTheme="minorHAnsi" w:cs="Verdana"/>
          <w:b/>
          <w:bCs/>
          <w:i/>
          <w:color w:val="00B050"/>
          <w:sz w:val="22"/>
          <w:szCs w:val="22"/>
        </w:rPr>
        <w:t xml:space="preserve">w na </w:t>
      </w:r>
      <w:r w:rsidR="001E5750" w:rsidRPr="00D13097">
        <w:rPr>
          <w:rFonts w:asciiTheme="minorHAnsi" w:hAnsiTheme="minorHAnsi" w:cs="Verdana"/>
          <w:b/>
          <w:bCs/>
          <w:i/>
          <w:color w:val="00B050"/>
          <w:sz w:val="22"/>
          <w:szCs w:val="22"/>
        </w:rPr>
        <w:t>podstawie ustawy o działalności pożytku publicznego i o wolontariacie</w:t>
      </w:r>
      <w:r w:rsidR="004E4CB0" w:rsidRPr="00D13097">
        <w:rPr>
          <w:rFonts w:asciiTheme="minorHAnsi" w:hAnsiTheme="minorHAnsi" w:cs="Verdana"/>
          <w:b/>
          <w:bCs/>
          <w:i/>
          <w:color w:val="00B050"/>
          <w:sz w:val="22"/>
          <w:szCs w:val="22"/>
        </w:rPr>
        <w:t xml:space="preserve"> w pkt. 1.1.15.</w:t>
      </w:r>
    </w:p>
    <w:p w:rsidR="00151049" w:rsidRPr="00D13097" w:rsidRDefault="00151049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i/>
          <w:color w:val="auto"/>
          <w:sz w:val="16"/>
          <w:szCs w:val="16"/>
        </w:rPr>
      </w:pPr>
    </w:p>
    <w:p w:rsidR="00151049" w:rsidRPr="00D97AAD" w:rsidRDefault="00151049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151049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2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2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E23C9A">
              <w:fldChar w:fldCharType="begin"/>
            </w:r>
            <w:r w:rsidR="00E23C9A">
              <w:instrText xml:space="preserve"> NOTEREF _Ref448837219 \h  \* MERGEFORMAT </w:instrText>
            </w:r>
            <w:r w:rsidR="00E23C9A">
              <w:fldChar w:fldCharType="separate"/>
            </w:r>
            <w:r w:rsidR="00D378B9" w:rsidRPr="00D378B9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E23C9A"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E23C9A">
              <w:fldChar w:fldCharType="begin"/>
            </w:r>
            <w:r w:rsidR="00E23C9A">
              <w:instrText xml:space="preserve"> NOTEREF _Ref448837219 \h  \* MERGEFORMAT </w:instrText>
            </w:r>
            <w:r w:rsidR="00E23C9A">
              <w:fldChar w:fldCharType="separate"/>
            </w:r>
            <w:r w:rsidR="00D378B9" w:rsidRPr="00D378B9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E23C9A"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E23C9A">
              <w:fldChar w:fldCharType="begin"/>
            </w:r>
            <w:r w:rsidR="00E23C9A">
              <w:instrText xml:space="preserve"> NOTEREF _Ref448837219 \h  \* MERGEFORMAT </w:instrText>
            </w:r>
            <w:r w:rsidR="00E23C9A">
              <w:fldChar w:fldCharType="separate"/>
            </w:r>
            <w:r w:rsidR="00D378B9" w:rsidRPr="00D378B9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E23C9A"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ą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E23C9A">
              <w:fldChar w:fldCharType="begin"/>
            </w:r>
            <w:r w:rsidR="00E23C9A">
              <w:instrText xml:space="preserve"> NOTEREF _Ref448837219 \h  \* MERGEFORMAT </w:instrText>
            </w:r>
            <w:r w:rsidR="00E23C9A">
              <w:fldChar w:fldCharType="separate"/>
            </w:r>
            <w:r w:rsidR="00D378B9" w:rsidRPr="00D378B9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E23C9A"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C907F5" w:rsidP="00AD53BE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13097">
              <w:rPr>
                <w:rFonts w:asciiTheme="minorHAnsi" w:hAnsiTheme="minorHAnsi" w:cs="Calibri"/>
                <w:b/>
                <w:i/>
                <w:color w:val="00B050"/>
                <w:sz w:val="18"/>
                <w:szCs w:val="18"/>
              </w:rPr>
              <w:t>Organ wskazał w ogłoszeniu konkursowym, iż oferent nie wypełnia tej rubryki</w:t>
            </w:r>
            <w:r w:rsidRPr="00D13097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.</w:t>
            </w: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 </w:t>
            </w:r>
            <w:r w:rsidR="00AD53BE"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                      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AD53BE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              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proofErr w:type="spellStart"/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</w:t>
            </w:r>
            <w:proofErr w:type="spellEnd"/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13097" w:rsidRDefault="00FC70D8" w:rsidP="00BC375F">
            <w:pPr>
              <w:spacing w:line="360" w:lineRule="auto"/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 w:rsidRPr="00D13097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Jeśli oferent nie zamierza pobierać opłat od odbiorców zadania, należy wpisać „nie dotyczy”.</w:t>
            </w: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E23C9A" w:rsidRPr="002D5ECF">
              <w:rPr>
                <w:vertAlign w:val="superscript"/>
              </w:rPr>
              <w:fldChar w:fldCharType="begin"/>
            </w:r>
            <w:r w:rsidR="00E23C9A" w:rsidRPr="002D5ECF">
              <w:rPr>
                <w:vertAlign w:val="superscript"/>
              </w:rPr>
              <w:instrText xml:space="preserve"> NOTEREF _Ref446592036 \h  \* MERGEFORMAT </w:instrText>
            </w:r>
            <w:r w:rsidR="00E23C9A" w:rsidRPr="002D5ECF">
              <w:rPr>
                <w:vertAlign w:val="superscript"/>
              </w:rPr>
            </w:r>
            <w:r w:rsidR="00E23C9A" w:rsidRPr="002D5ECF">
              <w:rPr>
                <w:vertAlign w:val="superscript"/>
              </w:rPr>
              <w:fldChar w:fldCharType="separate"/>
            </w:r>
            <w:r w:rsidR="00D378B9">
              <w:rPr>
                <w:vertAlign w:val="superscript"/>
              </w:rPr>
              <w:t>7</w:t>
            </w:r>
            <w:r w:rsidR="00E23C9A" w:rsidRPr="002D5ECF">
              <w:rPr>
                <w:vertAlign w:val="superscript"/>
              </w:rPr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E23C9A">
              <w:fldChar w:fldCharType="begin"/>
            </w:r>
            <w:r w:rsidR="00E23C9A">
              <w:instrText xml:space="preserve"> NOTEREF _Ref447110731 \h  \* MERGEFORMAT </w:instrText>
            </w:r>
            <w:r w:rsidR="00E23C9A">
              <w:fldChar w:fldCharType="separate"/>
            </w:r>
            <w:r w:rsidR="00D378B9">
              <w:t>9</w:t>
            </w:r>
            <w:r w:rsidR="00E23C9A"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2D5ECF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00B050"/>
                <w:sz w:val="22"/>
                <w:szCs w:val="22"/>
              </w:rPr>
            </w:pPr>
          </w:p>
          <w:p w:rsidR="00DA4103" w:rsidRPr="00B52201" w:rsidRDefault="00C907F5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i/>
                <w:color w:val="00B050"/>
                <w:sz w:val="22"/>
                <w:szCs w:val="22"/>
              </w:rPr>
            </w:pPr>
            <w:r w:rsidRPr="00B52201">
              <w:rPr>
                <w:rFonts w:asciiTheme="minorHAnsi" w:hAnsiTheme="minorHAnsi" w:cs="Verdana"/>
                <w:b/>
                <w:bCs/>
                <w:i/>
                <w:color w:val="00B050"/>
                <w:sz w:val="22"/>
                <w:szCs w:val="22"/>
              </w:rPr>
              <w:t xml:space="preserve">Zgodnie z ogłoszeniem konkursowym oferent nie podaje informacji dotyczących </w:t>
            </w:r>
            <w:r w:rsidR="002D5ECF" w:rsidRPr="00B52201">
              <w:rPr>
                <w:rFonts w:asciiTheme="minorHAnsi" w:hAnsiTheme="minorHAnsi" w:cs="Verdana"/>
                <w:b/>
                <w:bCs/>
                <w:i/>
                <w:color w:val="00B050"/>
                <w:sz w:val="22"/>
                <w:szCs w:val="22"/>
              </w:rPr>
              <w:t>sposobu wyceny, cen rynkowych i </w:t>
            </w:r>
            <w:r w:rsidRPr="00B52201">
              <w:rPr>
                <w:rFonts w:asciiTheme="minorHAnsi" w:hAnsiTheme="minorHAnsi" w:cs="Verdana"/>
                <w:b/>
                <w:bCs/>
                <w:i/>
                <w:color w:val="00B050"/>
                <w:sz w:val="22"/>
                <w:szCs w:val="22"/>
              </w:rPr>
              <w:t>wartości wkładu własnego.</w:t>
            </w: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Default="002D5ECF" w:rsidP="00BC375F">
            <w:pPr>
              <w:spacing w:line="360" w:lineRule="auto"/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 w:rsidRPr="00B52201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W tym miejscu można na przykład doprecyzować koszty ujęte w kosztorysie.</w:t>
            </w:r>
          </w:p>
          <w:p w:rsidR="008C168D" w:rsidRDefault="00D378B9" w:rsidP="00BC375F">
            <w:pPr>
              <w:spacing w:line="360" w:lineRule="auto"/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Przykładowo jeśli w kosztorysie zaplanowano zakup </w:t>
            </w:r>
            <w:r w:rsidR="00D5549E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aparatu fotograficznego można tutaj wyjaśnić, iż</w:t>
            </w:r>
            <w:r w:rsidR="008C168D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:</w:t>
            </w:r>
          </w:p>
          <w:p w:rsidR="00D378B9" w:rsidRPr="00B52201" w:rsidRDefault="00652024" w:rsidP="00BC375F">
            <w:pPr>
              <w:spacing w:line="360" w:lineRule="auto"/>
              <w:jc w:val="both"/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- </w:t>
            </w:r>
            <w:bookmarkStart w:id="3" w:name="_GoBack"/>
            <w:bookmarkEnd w:id="3"/>
            <w:r w:rsidR="008C168D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Aparat</w:t>
            </w:r>
            <w:r w:rsidR="00D5549E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 jest niezbędny do przeprowadzenia warsztat</w:t>
            </w:r>
            <w:r w:rsidR="008C168D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 xml:space="preserve">ów fotograficznych, których motywem przewodnim są ciekawe miejsca w Pszowie. </w:t>
            </w:r>
            <w:r w:rsidR="00515849">
              <w:rPr>
                <w:rFonts w:asciiTheme="minorHAnsi" w:hAnsiTheme="minorHAnsi" w:cs="Calibri"/>
                <w:b/>
                <w:i/>
                <w:color w:val="00B050"/>
                <w:sz w:val="22"/>
                <w:szCs w:val="22"/>
              </w:rPr>
              <w:t>Efektem końcowym warsztatów będzie wystawa fotograficzna dla mieszkańców Pszowa.</w:t>
            </w: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 w zakresie, którego dotyczy zadanie publiczne, w tym informacje obejmujące dotychczasowe doświadczenia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2E5270">
        <w:rPr>
          <w:rFonts w:asciiTheme="minorHAnsi" w:hAnsiTheme="minorHAnsi" w:cs="Verdana"/>
          <w:color w:val="auto"/>
          <w:sz w:val="18"/>
          <w:szCs w:val="18"/>
        </w:rPr>
        <w:t>;</w:t>
      </w:r>
    </w:p>
    <w:p w:rsidR="003771B1" w:rsidRDefault="002E5270" w:rsidP="002E5270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2E5270">
        <w:rPr>
          <w:rFonts w:asciiTheme="minorHAnsi" w:hAnsiTheme="minorHAnsi" w:cs="Verdana"/>
          <w:color w:val="auto"/>
          <w:sz w:val="18"/>
          <w:szCs w:val="18"/>
        </w:rPr>
        <w:t xml:space="preserve">8) </w:t>
      </w:r>
      <w:r w:rsidRPr="002E5270">
        <w:rPr>
          <w:rFonts w:ascii="Calibri" w:hAnsi="Calibri" w:cs="Calibri"/>
          <w:sz w:val="18"/>
          <w:szCs w:val="18"/>
        </w:rPr>
        <w:t>oferent* / oferenci* składający niniejszą ofertę zapoznał (-li)  się  z treścią ogłoszenia  konkursowego</w:t>
      </w:r>
      <w:r>
        <w:rPr>
          <w:rFonts w:ascii="Calibri" w:hAnsi="Calibri" w:cs="Calibri"/>
          <w:sz w:val="18"/>
          <w:szCs w:val="18"/>
        </w:rPr>
        <w:t>.</w:t>
      </w:r>
    </w:p>
    <w:p w:rsidR="00B52201" w:rsidRDefault="00B52201" w:rsidP="002E5270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sz w:val="18"/>
          <w:szCs w:val="18"/>
        </w:rPr>
      </w:pPr>
    </w:p>
    <w:p w:rsidR="00B52201" w:rsidRPr="002E5270" w:rsidRDefault="00B52201" w:rsidP="002E5270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2D5ECF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color w:val="00B050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  <w:r w:rsidR="002D5ECF">
        <w:rPr>
          <w:rFonts w:asciiTheme="minorHAnsi" w:hAnsiTheme="minorHAnsi" w:cs="Verdana"/>
          <w:color w:val="auto"/>
          <w:sz w:val="20"/>
          <w:szCs w:val="20"/>
        </w:rPr>
        <w:t xml:space="preserve"> – </w:t>
      </w:r>
      <w:r w:rsidR="002D5ECF" w:rsidRPr="00B52201">
        <w:rPr>
          <w:rFonts w:asciiTheme="minorHAnsi" w:hAnsiTheme="minorHAnsi" w:cs="Verdana"/>
          <w:b/>
          <w:i/>
          <w:color w:val="00B050"/>
          <w:sz w:val="20"/>
          <w:szCs w:val="20"/>
        </w:rPr>
        <w:t>nie dotyczy konkursu ogłoszonego zarządzeniem nr BM.0050.136.2016 z dnia 20.12.2016 r.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E23C9A">
        <w:fldChar w:fldCharType="begin"/>
      </w:r>
      <w:r w:rsidR="00E23C9A">
        <w:instrText xml:space="preserve"> NOTEREF _Ref454270719 \h  \* MERGEFORMAT </w:instrText>
      </w:r>
      <w:r w:rsidR="00E23C9A">
        <w:fldChar w:fldCharType="separate"/>
      </w:r>
      <w:r w:rsidR="00D378B9" w:rsidRPr="00D378B9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E23C9A"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  <w:r w:rsidR="00B52201">
        <w:rPr>
          <w:rFonts w:asciiTheme="minorHAnsi" w:hAnsiTheme="minorHAnsi" w:cs="Verdana"/>
          <w:color w:val="auto"/>
          <w:sz w:val="20"/>
          <w:szCs w:val="20"/>
        </w:rPr>
        <w:t xml:space="preserve"> - </w:t>
      </w:r>
      <w:r w:rsidR="00B52201" w:rsidRPr="00B52201">
        <w:rPr>
          <w:rFonts w:asciiTheme="minorHAnsi" w:hAnsiTheme="minorHAnsi" w:cs="Verdana"/>
          <w:b/>
          <w:i/>
          <w:color w:val="00B050"/>
          <w:sz w:val="20"/>
          <w:szCs w:val="20"/>
        </w:rPr>
        <w:t xml:space="preserve">nie dotyczy konkursu ogłoszonego zarządzeniem </w:t>
      </w:r>
      <w:r w:rsidR="00E23C9A">
        <w:rPr>
          <w:rFonts w:asciiTheme="minorHAnsi" w:hAnsiTheme="minorHAnsi" w:cs="Verdana"/>
          <w:b/>
          <w:i/>
          <w:color w:val="00B050"/>
          <w:sz w:val="20"/>
          <w:szCs w:val="20"/>
        </w:rPr>
        <w:lastRenderedPageBreak/>
        <w:t>nr </w:t>
      </w:r>
      <w:r w:rsidR="00B52201" w:rsidRPr="00B52201">
        <w:rPr>
          <w:rFonts w:asciiTheme="minorHAnsi" w:hAnsiTheme="minorHAnsi" w:cs="Verdana"/>
          <w:b/>
          <w:i/>
          <w:color w:val="00B050"/>
          <w:sz w:val="20"/>
          <w:szCs w:val="20"/>
        </w:rPr>
        <w:t>BM.0050.136.2016 z dnia 20.12.2016 r.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1F3FE7" w:rsidP="00AC55C7">
      <w:pPr>
        <w:rPr>
          <w:rFonts w:asciiTheme="minorHAnsi" w:hAnsiTheme="minorHAnsi" w:cs="Verdana"/>
          <w:color w:val="auto"/>
          <w:sz w:val="20"/>
          <w:szCs w:val="20"/>
        </w:rPr>
      </w:pPr>
    </w:p>
    <w:sectPr w:rsidR="001F3FE7" w:rsidRPr="00AC55C7" w:rsidSect="005A1732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34E" w:rsidRDefault="0006334E">
      <w:r>
        <w:separator/>
      </w:r>
    </w:p>
  </w:endnote>
  <w:endnote w:type="continuationSeparator" w:id="0">
    <w:p w:rsidR="0006334E" w:rsidRDefault="00063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A8" w:rsidRPr="00C96862" w:rsidRDefault="005D6041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2E0AA8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652024">
      <w:rPr>
        <w:rFonts w:ascii="Calibri" w:hAnsi="Calibri" w:cs="Calibri"/>
        <w:noProof/>
        <w:sz w:val="22"/>
      </w:rPr>
      <w:t>12</w:t>
    </w:r>
    <w:r w:rsidRPr="00C96862">
      <w:rPr>
        <w:rFonts w:ascii="Calibri" w:hAnsi="Calibri" w:cs="Calibri"/>
        <w:sz w:val="22"/>
      </w:rPr>
      <w:fldChar w:fldCharType="end"/>
    </w:r>
  </w:p>
  <w:p w:rsidR="002E0AA8" w:rsidRDefault="002E0A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34E" w:rsidRDefault="0006334E">
      <w:r>
        <w:separator/>
      </w:r>
    </w:p>
  </w:footnote>
  <w:footnote w:type="continuationSeparator" w:id="0">
    <w:p w:rsidR="0006334E" w:rsidRDefault="0006334E">
      <w:r>
        <w:continuationSeparator/>
      </w:r>
    </w:p>
  </w:footnote>
  <w:footnote w:id="1">
    <w:p w:rsidR="002E0AA8" w:rsidRPr="005229DE" w:rsidRDefault="002E0AA8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2E0AA8" w:rsidRPr="005229DE" w:rsidRDefault="002E0AA8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2E0AA8" w:rsidRPr="00ED42DF" w:rsidRDefault="002E0AA8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2E0AA8" w:rsidRPr="00C57111" w:rsidRDefault="002E0AA8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2E0AA8" w:rsidRPr="00FE7076" w:rsidRDefault="002E0AA8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2E0AA8" w:rsidRPr="006A050D" w:rsidRDefault="002E0AA8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2E0AA8" w:rsidRPr="001250B6" w:rsidRDefault="002E0AA8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2E0AA8" w:rsidRPr="00832632" w:rsidRDefault="002E0AA8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2E0AA8" w:rsidRDefault="002E0AA8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2E0AA8" w:rsidRPr="00940912" w:rsidRDefault="002E0AA8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2E0AA8" w:rsidRPr="005229DE" w:rsidRDefault="002E0AA8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2E0AA8" w:rsidRPr="005229DE" w:rsidRDefault="002E0AA8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2E0AA8" w:rsidRPr="00A61C84" w:rsidRDefault="002E0AA8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2E0AA8" w:rsidRPr="00782E22" w:rsidRDefault="002E0AA8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2E0AA8" w:rsidRPr="006054AB" w:rsidRDefault="002E0AA8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2E0AA8" w:rsidRPr="00894B28" w:rsidRDefault="002E0AA8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2E0AA8" w:rsidRPr="002508BB" w:rsidRDefault="002E0AA8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2E0AA8" w:rsidRPr="002508BB" w:rsidRDefault="002E0AA8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2E0AA8" w:rsidRPr="002508BB" w:rsidRDefault="002E0AA8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2E0AA8" w:rsidRPr="006A050D" w:rsidRDefault="002E0AA8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2E0AA8" w:rsidRPr="000776D3" w:rsidRDefault="002E0AA8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2E0AA8" w:rsidRPr="006A050D" w:rsidRDefault="002E0AA8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714"/>
    <w:rsid w:val="00052E76"/>
    <w:rsid w:val="00053119"/>
    <w:rsid w:val="00054757"/>
    <w:rsid w:val="000560B1"/>
    <w:rsid w:val="00057CD8"/>
    <w:rsid w:val="0006093A"/>
    <w:rsid w:val="00060CC0"/>
    <w:rsid w:val="0006334E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59F3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1049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24CD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5750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197C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5ECF"/>
    <w:rsid w:val="002D7CB4"/>
    <w:rsid w:val="002E0AA8"/>
    <w:rsid w:val="002E0B9D"/>
    <w:rsid w:val="002E0F9D"/>
    <w:rsid w:val="002E1DD7"/>
    <w:rsid w:val="002E5270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BA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4BFD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4CB0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5849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732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6041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2024"/>
    <w:rsid w:val="00653838"/>
    <w:rsid w:val="006546BF"/>
    <w:rsid w:val="00656C78"/>
    <w:rsid w:val="006574F0"/>
    <w:rsid w:val="00660EC1"/>
    <w:rsid w:val="006613AF"/>
    <w:rsid w:val="00663D27"/>
    <w:rsid w:val="00665ECD"/>
    <w:rsid w:val="00666A4A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877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AE4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0D3A"/>
    <w:rsid w:val="008A244E"/>
    <w:rsid w:val="008A3EBD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8D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1E35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1ECA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033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53BE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2201"/>
    <w:rsid w:val="00B53D86"/>
    <w:rsid w:val="00B53EFA"/>
    <w:rsid w:val="00B57566"/>
    <w:rsid w:val="00B5798C"/>
    <w:rsid w:val="00B63F69"/>
    <w:rsid w:val="00B648A5"/>
    <w:rsid w:val="00B65255"/>
    <w:rsid w:val="00B660DF"/>
    <w:rsid w:val="00B677B1"/>
    <w:rsid w:val="00B701EF"/>
    <w:rsid w:val="00B70635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04D8"/>
    <w:rsid w:val="00BE176E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25F3B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338B"/>
    <w:rsid w:val="00C8434A"/>
    <w:rsid w:val="00C8466E"/>
    <w:rsid w:val="00C85D73"/>
    <w:rsid w:val="00C90585"/>
    <w:rsid w:val="00C907F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097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378B9"/>
    <w:rsid w:val="00D41C95"/>
    <w:rsid w:val="00D43A2B"/>
    <w:rsid w:val="00D44820"/>
    <w:rsid w:val="00D46664"/>
    <w:rsid w:val="00D46A9F"/>
    <w:rsid w:val="00D504EB"/>
    <w:rsid w:val="00D52BE8"/>
    <w:rsid w:val="00D5549E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C9A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554E"/>
    <w:rsid w:val="00F06B98"/>
    <w:rsid w:val="00F07B1A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18B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4A5A"/>
    <w:rsid w:val="00FB5F75"/>
    <w:rsid w:val="00FB6F0D"/>
    <w:rsid w:val="00FB7FB5"/>
    <w:rsid w:val="00FC3116"/>
    <w:rsid w:val="00FC48F2"/>
    <w:rsid w:val="00FC6906"/>
    <w:rsid w:val="00FC702D"/>
    <w:rsid w:val="00FC70D8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67976-AFA3-43AD-B8AF-BF018004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1754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ksobiech</cp:lastModifiedBy>
  <cp:revision>9</cp:revision>
  <cp:lastPrinted>2016-12-28T07:13:00Z</cp:lastPrinted>
  <dcterms:created xsi:type="dcterms:W3CDTF">2016-12-27T13:43:00Z</dcterms:created>
  <dcterms:modified xsi:type="dcterms:W3CDTF">2016-12-28T08:03:00Z</dcterms:modified>
</cp:coreProperties>
</file>